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8B" w:rsidRPr="003D508F" w:rsidRDefault="003D508F">
      <w:pPr>
        <w:jc w:val="center"/>
        <w:rPr>
          <w:lang w:eastAsia="zh-CN"/>
        </w:rPr>
      </w:pPr>
      <w:r w:rsidRPr="003D508F">
        <w:rPr>
          <w:rFonts w:hint="eastAsia"/>
          <w:b/>
          <w:bCs/>
          <w:sz w:val="28"/>
          <w:szCs w:val="28"/>
          <w:lang w:eastAsia="zh-CN"/>
        </w:rPr>
        <w:t>六年级上册数学一课一练</w:t>
      </w:r>
      <w:r w:rsidRPr="003D508F">
        <w:rPr>
          <w:rFonts w:hint="eastAsia"/>
          <w:b/>
          <w:bCs/>
          <w:sz w:val="28"/>
          <w:szCs w:val="28"/>
          <w:lang w:eastAsia="zh-CN"/>
        </w:rPr>
        <w:t>-2.</w:t>
      </w:r>
      <w:r w:rsidRPr="003D508F">
        <w:rPr>
          <w:rFonts w:hint="eastAsia"/>
          <w:b/>
          <w:bCs/>
          <w:sz w:val="28"/>
          <w:szCs w:val="28"/>
          <w:lang w:eastAsia="zh-CN"/>
        </w:rPr>
        <w:t>位置与方向（二）</w:t>
      </w:r>
      <w:r w:rsidRPr="003D508F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南方相反的方向是（</w:t>
      </w:r>
      <w:r>
        <w:rPr>
          <w:color w:val="000000"/>
          <w:lang w:eastAsia="zh-CN"/>
        </w:rPr>
        <w:t>   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E1258B" w:rsidRDefault="003D508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西方</w:t>
      </w:r>
      <w:r>
        <w:rPr>
          <w:color w:val="000000"/>
          <w:lang w:eastAsia="zh-CN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4C0EAF19" wp14:editId="6A603FC6">
            <wp:extent cx="19101" cy="3820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东方</w:t>
      </w:r>
      <w:r>
        <w:rPr>
          <w:color w:val="000000"/>
          <w:lang w:eastAsia="zh-CN"/>
        </w:rPr>
        <w:t>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097B8C23" wp14:editId="63BBE232">
            <wp:extent cx="19101" cy="382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北方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确定位置时，我们要知道（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中心点的位置和到目标的距离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 wp14:anchorId="39E17CF1" wp14:editId="1A830F28">
            <wp:extent cx="28651" cy="3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方向及角度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 wp14:anchorId="30E930B2" wp14:editId="7CFDFB38">
            <wp:extent cx="28651" cy="3820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都要知道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图书馆在剧院的东偏南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米处，那么剧院在图书馆的（</w:t>
      </w:r>
      <w:r>
        <w:rPr>
          <w:color w:val="000000"/>
          <w:lang w:eastAsia="zh-CN"/>
        </w:rPr>
        <w:t xml:space="preserve">   </w:t>
      </w:r>
      <w:r>
        <w:rPr>
          <w:color w:val="000000"/>
          <w:lang w:eastAsia="zh-CN"/>
        </w:rPr>
        <w:t>）。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369B9C63" wp14:editId="0ACB6459">
            <wp:extent cx="1809750" cy="101044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14343" cy="1013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东偏南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南偏东</w:t>
      </w:r>
      <w:r>
        <w:rPr>
          <w:color w:val="000000"/>
          <w:lang w:eastAsia="zh-CN"/>
        </w:rPr>
        <w:t>60°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北偏西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西偏北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方向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商店和学校都在广场的正南方，商店</w:t>
      </w:r>
      <w:proofErr w:type="gramStart"/>
      <w:r>
        <w:rPr>
          <w:color w:val="000000"/>
          <w:lang w:eastAsia="zh-CN"/>
        </w:rPr>
        <w:t>离广场</w:t>
      </w:r>
      <w:proofErr w:type="gramEnd"/>
      <w:r>
        <w:rPr>
          <w:color w:val="000000"/>
          <w:lang w:eastAsia="zh-CN"/>
        </w:rPr>
        <w:t>600</w:t>
      </w:r>
      <w:r>
        <w:rPr>
          <w:color w:val="000000"/>
          <w:lang w:eastAsia="zh-CN"/>
        </w:rPr>
        <w:t>米，学校</w:t>
      </w:r>
      <w:proofErr w:type="gramStart"/>
      <w:r>
        <w:rPr>
          <w:color w:val="000000"/>
          <w:lang w:eastAsia="zh-CN"/>
        </w:rPr>
        <w:t>离广场</w:t>
      </w:r>
      <w:proofErr w:type="gramEnd"/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米，那么学校离商店</w:t>
      </w:r>
      <w:r>
        <w:rPr>
          <w:color w:val="000000"/>
          <w:lang w:eastAsia="zh-CN"/>
        </w:rPr>
        <w:t>(   )</w:t>
      </w:r>
      <w:r>
        <w:rPr>
          <w:color w:val="000000"/>
          <w:lang w:eastAsia="zh-CN"/>
        </w:rPr>
        <w:t>米。</w:t>
      </w:r>
    </w:p>
    <w:p w:rsidR="00E1258B" w:rsidRDefault="003D508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300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7D570C4" wp14:editId="1253DF28">
            <wp:extent cx="19101" cy="3820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500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6A4ADBD" wp14:editId="66AA0BF1">
            <wp:extent cx="19101" cy="3820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900</w:t>
      </w:r>
    </w:p>
    <w:p w:rsidR="00E1258B" w:rsidRDefault="003D508F">
      <w:pPr>
        <w:spacing w:after="0"/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如图，小明家在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点处，那么下面哪句话能准确地表述出小明家的方向？（</w:t>
      </w:r>
      <w:r>
        <w:rPr>
          <w:color w:val="000000"/>
          <w:lang w:eastAsia="zh-CN"/>
        </w:rPr>
        <w:t xml:space="preserve">   </w:t>
      </w:r>
      <w:r>
        <w:rPr>
          <w:color w:val="000000"/>
        </w:rPr>
        <w:t>）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2499060D" wp14:editId="1D89F0F9">
            <wp:extent cx="1499210" cy="92626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小明家在北偏东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方向上．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小明家在东南方向上．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小明家在东偏北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方向上．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小明家在东北方向上．</w:t>
      </w:r>
    </w:p>
    <w:p w:rsidR="00E1258B" w:rsidRDefault="003D508F">
      <w:pPr>
        <w:spacing w:after="0"/>
        <w:ind w:left="150"/>
      </w:pPr>
      <w:r>
        <w:rPr>
          <w:color w:val="000000"/>
        </w:rPr>
        <w:t>A. ①②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4FEE488A" wp14:editId="0361A5EF">
            <wp:extent cx="19101" cy="3820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①②③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4278675" wp14:editId="0B5E1F08">
            <wp:extent cx="19101" cy="3820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②③④  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34D9384B" wp14:editId="0C516C8B">
            <wp:extent cx="19101" cy="3820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①③④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淘气家在</w:t>
      </w:r>
      <w:proofErr w:type="gramStart"/>
      <w:r>
        <w:rPr>
          <w:color w:val="000000"/>
          <w:lang w:eastAsia="zh-CN"/>
        </w:rPr>
        <w:t>笑笑家北偏东</w:t>
      </w:r>
      <w:proofErr w:type="gramEnd"/>
      <w:r>
        <w:rPr>
          <w:color w:val="000000"/>
          <w:lang w:eastAsia="zh-CN"/>
        </w:rPr>
        <w:t>40°</w:t>
      </w:r>
      <w:r>
        <w:rPr>
          <w:color w:val="000000"/>
          <w:lang w:eastAsia="zh-CN"/>
        </w:rPr>
        <w:t>方向上，那么笑笑家在淘气家</w:t>
      </w:r>
      <w:r>
        <w:rPr>
          <w:color w:val="000000"/>
          <w:lang w:eastAsia="zh-CN"/>
        </w:rPr>
        <w:t>(     )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        </w:t>
      </w:r>
    </w:p>
    <w:p w:rsidR="00E1258B" w:rsidRDefault="003D508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东偏南</w:t>
      </w:r>
      <w:r>
        <w:rPr>
          <w:color w:val="000000"/>
          <w:lang w:eastAsia="zh-CN"/>
        </w:rPr>
        <w:t>40°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2ABDB510" wp14:editId="4AD7F2DD">
            <wp:extent cx="28651" cy="38202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北偏西</w:t>
      </w:r>
      <w:r>
        <w:rPr>
          <w:color w:val="000000"/>
          <w:lang w:eastAsia="zh-CN"/>
        </w:rPr>
        <w:t>50°                               </w:t>
      </w:r>
      <w:r>
        <w:rPr>
          <w:noProof/>
          <w:lang w:eastAsia="zh-CN"/>
        </w:rPr>
        <w:drawing>
          <wp:inline distT="0" distB="0" distL="0" distR="0" wp14:anchorId="598CF022" wp14:editId="0EE53F1E">
            <wp:extent cx="28651" cy="38202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南偏西</w:t>
      </w:r>
      <w:r>
        <w:rPr>
          <w:color w:val="000000"/>
          <w:lang w:eastAsia="zh-CN"/>
        </w:rPr>
        <w:t>40°</w:t>
      </w:r>
    </w:p>
    <w:p w:rsidR="003D508F" w:rsidRDefault="003D508F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如下图，下列说法错误的是（</w:t>
      </w:r>
      <w:r>
        <w:rPr>
          <w:color w:val="000000"/>
          <w:lang w:eastAsia="zh-CN"/>
        </w:rPr>
        <w:t xml:space="preserve">      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</w:p>
    <w:p w:rsidR="003D508F" w:rsidRDefault="003D508F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BB3118E" wp14:editId="6FB53C24">
            <wp:extent cx="1693203" cy="11906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97492" cy="119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lastRenderedPageBreak/>
        <w:t>A. </w:t>
      </w:r>
      <w:r>
        <w:rPr>
          <w:color w:val="000000"/>
          <w:lang w:eastAsia="zh-CN"/>
        </w:rPr>
        <w:t>青青家在丫丫家的南偏东</w:t>
      </w:r>
      <w:r>
        <w:rPr>
          <w:color w:val="000000"/>
          <w:lang w:eastAsia="zh-CN"/>
        </w:rPr>
        <w:t>60°</w:t>
      </w:r>
      <w:r>
        <w:rPr>
          <w:color w:val="000000"/>
          <w:lang w:eastAsia="zh-CN"/>
        </w:rPr>
        <w:t>的方向上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乔乔家在林林家的南偏东</w:t>
      </w:r>
      <w:r>
        <w:rPr>
          <w:color w:val="000000"/>
          <w:lang w:eastAsia="zh-CN"/>
        </w:rPr>
        <w:t>45°</w:t>
      </w:r>
      <w:r>
        <w:rPr>
          <w:color w:val="000000"/>
          <w:lang w:eastAsia="zh-CN"/>
        </w:rPr>
        <w:t>的方向上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丫丫家在青青家的北偏西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的方向上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小亮家在乔乔家的南偏东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的方向上</w:t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通过指南针不仅能知道南方在哪里，还能知道其他方向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spacing w:after="0"/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如图，小猴家在小</w:t>
      </w:r>
      <w:proofErr w:type="gramStart"/>
      <w:r>
        <w:rPr>
          <w:color w:val="000000"/>
          <w:lang w:eastAsia="zh-CN"/>
        </w:rPr>
        <w:t>松鼠家东偏北</w:t>
      </w:r>
      <w:proofErr w:type="gramEnd"/>
      <w:r>
        <w:rPr>
          <w:color w:val="000000"/>
          <w:lang w:eastAsia="zh-CN"/>
        </w:rPr>
        <w:t>55°</w:t>
      </w:r>
      <w:r>
        <w:rPr>
          <w:color w:val="000000"/>
          <w:lang w:eastAsia="zh-CN"/>
        </w:rPr>
        <w:t>的方向上。</w:t>
      </w:r>
      <w:r>
        <w:rPr>
          <w:color w:val="000000"/>
        </w:rPr>
        <w:t>（</w:t>
      </w:r>
      <w:r>
        <w:rPr>
          <w:color w:val="000000"/>
        </w:rPr>
        <w:t xml:space="preserve">     </w:t>
      </w:r>
      <w:r>
        <w:rPr>
          <w:color w:val="000000"/>
        </w:rPr>
        <w:t>）</w:t>
      </w:r>
    </w:p>
    <w:p w:rsidR="00E1258B" w:rsidRDefault="003D508F">
      <w:pPr>
        <w:spacing w:after="0"/>
      </w:pPr>
      <w:r>
        <w:rPr>
          <w:color w:val="000000"/>
        </w:rPr>
        <w:t xml:space="preserve"> </w:t>
      </w:r>
      <w:r>
        <w:rPr>
          <w:noProof/>
          <w:lang w:eastAsia="zh-CN"/>
        </w:rPr>
        <w:drawing>
          <wp:inline distT="0" distB="0" distL="0" distR="0" wp14:anchorId="282673E6" wp14:editId="6639170B">
            <wp:extent cx="3208503" cy="181433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8503" cy="18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（一格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米）鸽子向东走</w:t>
      </w:r>
      <w:r>
        <w:rPr>
          <w:color w:val="000000"/>
          <w:lang w:eastAsia="zh-CN"/>
        </w:rPr>
        <w:t>80</w:t>
      </w:r>
      <w:r>
        <w:rPr>
          <w:color w:val="000000"/>
          <w:lang w:eastAsia="zh-CN"/>
        </w:rPr>
        <w:t>米可以把信送给松鼠。</w:t>
      </w:r>
      <w:r>
        <w:rPr>
          <w:noProof/>
          <w:lang w:eastAsia="zh-CN"/>
        </w:rPr>
        <w:drawing>
          <wp:inline distT="0" distB="0" distL="0" distR="0" wp14:anchorId="3735EEB1" wp14:editId="2B12D325">
            <wp:extent cx="2836088" cy="1260488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36088" cy="126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（一格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米）小白兔在松鼠的北面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米处。</w:t>
      </w:r>
      <w:r>
        <w:rPr>
          <w:noProof/>
          <w:lang w:eastAsia="zh-CN"/>
        </w:rPr>
        <w:drawing>
          <wp:inline distT="0" distB="0" distL="0" distR="0" wp14:anchorId="0C3AF9ED" wp14:editId="4D92B783">
            <wp:extent cx="3876942" cy="1728394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76942" cy="17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知道了方向和距离就能确定物体的位置。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如图，从儿童公园出发，沿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方向走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站到</w:t>
      </w:r>
      <w:r>
        <w:rPr>
          <w:color w:val="000000"/>
          <w:lang w:eastAsia="zh-CN"/>
        </w:rPr>
        <w:t>23</w:t>
      </w:r>
      <w:r>
        <w:rPr>
          <w:color w:val="000000"/>
          <w:lang w:eastAsia="zh-CN"/>
        </w:rPr>
        <w:t>中，再沿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方向走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站到书店。</w:t>
      </w:r>
    </w:p>
    <w:p w:rsidR="00E1258B" w:rsidRDefault="003D508F">
      <w:pPr>
        <w:spacing w:after="0"/>
      </w:pPr>
      <w:r>
        <w:rPr>
          <w:color w:val="000000"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24E5F414" wp14:editId="24D16E32">
            <wp:extent cx="4392600" cy="1680642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2600" cy="168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</w:pPr>
      <w:r>
        <w:rPr>
          <w:color w:val="000000"/>
        </w:rPr>
        <w:t>14.</w:t>
      </w:r>
      <w:r>
        <w:rPr>
          <w:color w:val="000000"/>
        </w:rPr>
        <w:t>快乐双休日。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117D4038" wp14:editId="0D1565D6">
            <wp:extent cx="2377732" cy="17474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174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星期日，红红从家向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米到笑笑家，再向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米到邮局寄信；东</w:t>
      </w:r>
      <w:proofErr w:type="gramStart"/>
      <w:r>
        <w:rPr>
          <w:color w:val="000000"/>
          <w:lang w:eastAsia="zh-CN"/>
        </w:rPr>
        <w:t>东</w:t>
      </w:r>
      <w:proofErr w:type="gramEnd"/>
      <w:r>
        <w:rPr>
          <w:color w:val="000000"/>
          <w:lang w:eastAsia="zh-CN"/>
        </w:rPr>
        <w:t>从家向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米到笑笑家，再向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米到红红家，最后向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米到超市买文具；笑笑从家向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米到东东家，再向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米到医院看牙。</w:t>
      </w:r>
    </w:p>
    <w:p w:rsidR="003D508F" w:rsidRDefault="003D508F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以广场为观测点，学校在广场的西偏北</w:t>
      </w:r>
      <w:r>
        <w:rPr>
          <w:color w:val="000000"/>
          <w:lang w:eastAsia="zh-CN"/>
        </w:rPr>
        <w:t>65°</w:t>
      </w:r>
      <w:r>
        <w:rPr>
          <w:color w:val="000000"/>
          <w:lang w:eastAsia="zh-CN"/>
        </w:rPr>
        <w:t>的方向，也可以说学校在广场的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偏</w:t>
      </w:r>
      <w:r>
        <w:rPr>
          <w:color w:val="000000"/>
          <w:lang w:eastAsia="zh-CN"/>
        </w:rPr>
        <w:t>________°</w:t>
      </w:r>
      <w:r>
        <w:rPr>
          <w:color w:val="000000"/>
          <w:lang w:eastAsia="zh-CN"/>
        </w:rPr>
        <w:t>的方向，距广场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米．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8F06CC8" wp14:editId="0A89E450">
            <wp:extent cx="1518310" cy="17474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18310" cy="174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</w:pPr>
      <w:r>
        <w:rPr>
          <w:color w:val="000000"/>
        </w:rPr>
        <w:t>16.</w:t>
      </w:r>
      <w:r>
        <w:rPr>
          <w:color w:val="000000"/>
        </w:rPr>
        <w:t>看一看，算一算，填一填：（每格</w:t>
      </w:r>
      <w:r>
        <w:rPr>
          <w:color w:val="000000"/>
        </w:rPr>
        <w:t>100</w:t>
      </w:r>
      <w:r>
        <w:rPr>
          <w:color w:val="000000"/>
        </w:rPr>
        <w:t>米）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6708989E" wp14:editId="4FD3D125">
            <wp:extent cx="2600325" cy="181941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98870" cy="1818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邮递员叔叔向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米到政府办公楼，再向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米就到了学校。邮递员叔叔从学校出发向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经过医院，再向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米就到了李大爷家。邮递员叔叔到李大爷家一共要走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米。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看图辨方向。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0C0B59ED" wp14:editId="2A8598A3">
            <wp:extent cx="2664206" cy="1413269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4206" cy="141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）医院在学校的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面，邮局在学校的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面。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  ________</w:t>
      </w:r>
      <w:r>
        <w:rPr>
          <w:color w:val="000000"/>
          <w:lang w:eastAsia="zh-CN"/>
        </w:rPr>
        <w:t>在学校的南面，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在学校的北面。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  ________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在商场的北面。</w:t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</w:t>
      </w:r>
      <w:r>
        <w:rPr>
          <w:b/>
          <w:bCs/>
          <w:sz w:val="24"/>
          <w:szCs w:val="24"/>
          <w:lang w:eastAsia="zh-CN"/>
        </w:rPr>
        <w:t>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小红从家出发去体育馆可以怎样走</w:t>
      </w:r>
      <w:r>
        <w:rPr>
          <w:color w:val="000000"/>
          <w:lang w:eastAsia="zh-CN"/>
        </w:rPr>
        <w:t>?(</w:t>
      </w:r>
      <w:r>
        <w:rPr>
          <w:color w:val="000000"/>
          <w:lang w:eastAsia="zh-CN"/>
        </w:rPr>
        <w:t>描述一条路线即可</w:t>
      </w:r>
      <w:r>
        <w:rPr>
          <w:color w:val="000000"/>
          <w:lang w:eastAsia="zh-CN"/>
        </w:rPr>
        <w:t>)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57800E7" wp14:editId="57C7755C">
            <wp:extent cx="2196300" cy="2310892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6300" cy="2310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08F" w:rsidRDefault="003D508F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已知学校正东</w:t>
      </w:r>
      <w:r>
        <w:rPr>
          <w:color w:val="000000"/>
          <w:lang w:eastAsia="zh-CN"/>
        </w:rPr>
        <w:t>500</w:t>
      </w:r>
      <w:r>
        <w:rPr>
          <w:color w:val="000000"/>
          <w:lang w:eastAsia="zh-CN"/>
        </w:rPr>
        <w:t>米处是图书大厦，正南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米处是电信城，东南方向</w:t>
      </w:r>
      <w:r>
        <w:rPr>
          <w:color w:val="000000"/>
          <w:lang w:eastAsia="zh-CN"/>
        </w:rPr>
        <w:t>600</w:t>
      </w:r>
      <w:r>
        <w:rPr>
          <w:color w:val="000000"/>
          <w:lang w:eastAsia="zh-CN"/>
        </w:rPr>
        <w:t>米处是邮局，请选择一定的比例尺画出以上地点的位置平面图。</w:t>
      </w:r>
    </w:p>
    <w:p w:rsidR="00E1258B" w:rsidRDefault="003D508F">
      <w:pPr>
        <w:spacing w:after="0"/>
        <w:rPr>
          <w:lang w:eastAsia="zh-CN"/>
        </w:rPr>
      </w:pPr>
      <w:bookmarkStart w:id="0" w:name="_GoBack"/>
      <w:bookmarkEnd w:id="0"/>
      <w:r>
        <w:rPr>
          <w:noProof/>
          <w:lang w:eastAsia="zh-CN"/>
        </w:rPr>
        <w:drawing>
          <wp:inline distT="0" distB="0" distL="0" distR="0" wp14:anchorId="19EE234A" wp14:editId="5FCC91B1">
            <wp:extent cx="3504527" cy="2530526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04527" cy="2530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lastRenderedPageBreak/>
        <w:t>五、作图题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20.“</w:t>
      </w:r>
      <w:r>
        <w:rPr>
          <w:color w:val="000000"/>
          <w:lang w:eastAsia="zh-CN"/>
        </w:rPr>
        <w:t>走进科技园大门，中心大厅的北面是电脑馆，南面是气象馆；中心大厅的东北方向是环保馆．西北方向是天文馆；科技园的东南角是生物馆，西南角是航模馆。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请你根据上面的描述，把这些场馆的序号填在适当的位置上。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CCD5540" wp14:editId="2C4C40C8">
            <wp:extent cx="1976666" cy="954913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76666" cy="954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电脑馆</w:t>
      </w:r>
      <w:r>
        <w:rPr>
          <w:color w:val="000000"/>
          <w:lang w:eastAsia="zh-CN"/>
        </w:rPr>
        <w:t>  ②</w:t>
      </w:r>
      <w:r>
        <w:rPr>
          <w:color w:val="000000"/>
          <w:lang w:eastAsia="zh-CN"/>
        </w:rPr>
        <w:t>气象馆</w:t>
      </w:r>
      <w:r>
        <w:rPr>
          <w:color w:val="000000"/>
          <w:lang w:eastAsia="zh-CN"/>
        </w:rPr>
        <w:t>  ③</w:t>
      </w:r>
      <w:r>
        <w:rPr>
          <w:color w:val="000000"/>
          <w:lang w:eastAsia="zh-CN"/>
        </w:rPr>
        <w:t>环保馆</w:t>
      </w:r>
      <w:r>
        <w:rPr>
          <w:lang w:eastAsia="zh-CN"/>
        </w:rPr>
        <w:br/>
      </w: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天文馆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⑤</w:t>
      </w:r>
      <w:r>
        <w:rPr>
          <w:color w:val="000000"/>
          <w:lang w:eastAsia="zh-CN"/>
        </w:rPr>
        <w:t>生物馆</w:t>
      </w:r>
      <w:r>
        <w:rPr>
          <w:color w:val="000000"/>
          <w:lang w:eastAsia="zh-CN"/>
        </w:rPr>
        <w:t>  ⑥</w:t>
      </w:r>
      <w:r>
        <w:rPr>
          <w:color w:val="000000"/>
          <w:lang w:eastAsia="zh-CN"/>
        </w:rPr>
        <w:t>航模馆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六、综合题</w:t>
      </w:r>
      <w:r>
        <w:rPr>
          <w:b/>
          <w:bCs/>
          <w:sz w:val="24"/>
          <w:szCs w:val="24"/>
          <w:lang w:eastAsia="zh-CN"/>
        </w:rPr>
        <w:t xml:space="preserve"> 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看图回答问题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04EED3C8" wp14:editId="593F5946">
            <wp:extent cx="2817000" cy="1222286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17000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）小明从学校出发向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方向走到商店，再向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面走到书店，最后向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面走到家。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）写出小明从家到学校的行走路线。</w:t>
      </w:r>
    </w:p>
    <w:p w:rsidR="00E1258B" w:rsidRDefault="003D508F">
      <w:pPr>
        <w:spacing w:after="0"/>
      </w:pPr>
      <w:r>
        <w:rPr>
          <w:color w:val="000000"/>
        </w:rPr>
        <w:t>22.</w:t>
      </w:r>
      <w:r>
        <w:rPr>
          <w:color w:val="000000"/>
        </w:rPr>
        <w:t>看图填空</w:t>
      </w:r>
    </w:p>
    <w:p w:rsidR="00E1258B" w:rsidRDefault="003D508F">
      <w:pPr>
        <w:spacing w:after="0"/>
      </w:pPr>
      <w:r>
        <w:rPr>
          <w:noProof/>
          <w:lang w:eastAsia="zh-CN"/>
        </w:rPr>
        <w:drawing>
          <wp:inline distT="0" distB="0" distL="0" distR="0" wp14:anchorId="18057B45" wp14:editId="2556CF80">
            <wp:extent cx="2778798" cy="168064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78798" cy="1680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）陈芳从学校向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米到家。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）叶明从学校向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米，再向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米到家。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）从学校向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米到图书馆。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）李华从学校向南走</w:t>
      </w:r>
      <w:r>
        <w:rPr>
          <w:color w:val="000000"/>
          <w:lang w:eastAsia="zh-CN"/>
        </w:rPr>
        <w:t>20</w:t>
      </w:r>
      <w:r>
        <w:rPr>
          <w:color w:val="000000"/>
          <w:lang w:eastAsia="zh-CN"/>
        </w:rPr>
        <w:t>米到家。用</w:t>
      </w:r>
      <w:r>
        <w:rPr>
          <w:color w:val="000000"/>
          <w:lang w:eastAsia="zh-CN"/>
        </w:rPr>
        <w:t>△</w:t>
      </w:r>
      <w:r>
        <w:rPr>
          <w:color w:val="000000"/>
          <w:lang w:eastAsia="zh-CN"/>
        </w:rPr>
        <w:t>标出他家的位置。</w:t>
      </w:r>
      <w:r>
        <w:rPr>
          <w:color w:val="000000"/>
          <w:lang w:eastAsia="zh-CN"/>
        </w:rPr>
        <w:t xml:space="preserve">    </w:t>
      </w:r>
    </w:p>
    <w:p w:rsidR="00E1258B" w:rsidRDefault="003D508F">
      <w:pPr>
        <w:rPr>
          <w:lang w:eastAsia="zh-CN"/>
        </w:rPr>
      </w:pPr>
      <w:r>
        <w:rPr>
          <w:lang w:eastAsia="zh-CN"/>
        </w:rPr>
        <w:br w:type="page"/>
      </w:r>
    </w:p>
    <w:p w:rsidR="00E1258B" w:rsidRDefault="003D508F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答案解析部分</w:t>
      </w:r>
    </w:p>
    <w:p w:rsidR="00E1258B" w:rsidRDefault="003D508F">
      <w:pPr>
        <w:rPr>
          <w:lang w:eastAsia="zh-CN"/>
        </w:rPr>
      </w:pPr>
      <w:r>
        <w:rPr>
          <w:lang w:eastAsia="zh-CN"/>
        </w:rPr>
        <w:t>一、单选题</w:t>
      </w:r>
    </w:p>
    <w:p w:rsidR="00E1258B" w:rsidRDefault="003D508F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E1258B" w:rsidRDefault="003D508F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E1258B" w:rsidRDefault="003D508F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E1258B" w:rsidRDefault="003D508F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E1258B" w:rsidRDefault="003D508F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D  </w:t>
      </w:r>
    </w:p>
    <w:p w:rsidR="00E1258B" w:rsidRDefault="003D508F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</w:t>
      </w:r>
    </w:p>
    <w:p w:rsidR="00E1258B" w:rsidRDefault="003D508F">
      <w:pPr>
        <w:rPr>
          <w:lang w:eastAsia="zh-CN"/>
        </w:rPr>
      </w:pPr>
      <w:r>
        <w:rPr>
          <w:lang w:eastAsia="zh-CN"/>
        </w:rPr>
        <w:t>二、判断题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正确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错误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rPr>
          <w:lang w:eastAsia="zh-CN"/>
        </w:rPr>
      </w:pPr>
      <w:r>
        <w:rPr>
          <w:lang w:eastAsia="zh-CN"/>
        </w:rPr>
        <w:t>三、填空题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西南；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；西北；</w:t>
      </w:r>
      <w:r>
        <w:rPr>
          <w:color w:val="000000"/>
          <w:lang w:eastAsia="zh-CN"/>
        </w:rPr>
        <w:t xml:space="preserve">1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南；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；东南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360</w:t>
      </w:r>
      <w:r>
        <w:rPr>
          <w:color w:val="000000"/>
          <w:lang w:eastAsia="zh-CN"/>
        </w:rPr>
        <w:t>；东；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；北；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；东；</w:t>
      </w:r>
      <w:r>
        <w:rPr>
          <w:color w:val="000000"/>
          <w:lang w:eastAsia="zh-CN"/>
        </w:rPr>
        <w:t>150</w:t>
      </w:r>
      <w:r>
        <w:rPr>
          <w:color w:val="000000"/>
          <w:lang w:eastAsia="zh-CN"/>
        </w:rPr>
        <w:t>；西；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；北；</w:t>
      </w:r>
      <w:r>
        <w:rPr>
          <w:color w:val="000000"/>
          <w:lang w:eastAsia="zh-CN"/>
        </w:rPr>
        <w:t xml:space="preserve">450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北；西</w:t>
      </w:r>
      <w:r>
        <w:rPr>
          <w:color w:val="000000"/>
          <w:lang w:eastAsia="zh-CN"/>
        </w:rPr>
        <w:t>30°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600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西南；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；东；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；东北；西北；</w:t>
      </w:r>
      <w:r>
        <w:rPr>
          <w:color w:val="000000"/>
          <w:lang w:eastAsia="zh-CN"/>
        </w:rPr>
        <w:t>300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1100  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）西</w:t>
      </w:r>
      <w:r>
        <w:rPr>
          <w:lang w:eastAsia="zh-CN"/>
        </w:rPr>
        <w:t xml:space="preserve"> </w:t>
      </w:r>
      <w:r>
        <w:rPr>
          <w:lang w:eastAsia="zh-CN"/>
        </w:rPr>
        <w:t>；</w:t>
      </w:r>
      <w:r>
        <w:rPr>
          <w:color w:val="000000"/>
          <w:lang w:eastAsia="zh-CN"/>
        </w:rPr>
        <w:t>东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）商场</w:t>
      </w:r>
      <w:r>
        <w:rPr>
          <w:lang w:eastAsia="zh-CN"/>
        </w:rPr>
        <w:t xml:space="preserve"> </w:t>
      </w:r>
      <w:r>
        <w:rPr>
          <w:lang w:eastAsia="zh-CN"/>
        </w:rPr>
        <w:t>；</w:t>
      </w:r>
      <w:r>
        <w:rPr>
          <w:color w:val="000000"/>
          <w:lang w:eastAsia="zh-CN"/>
        </w:rPr>
        <w:t>体育馆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）学校</w:t>
      </w:r>
      <w:r>
        <w:rPr>
          <w:lang w:eastAsia="zh-CN"/>
        </w:rPr>
        <w:t xml:space="preserve"> </w:t>
      </w:r>
      <w:r>
        <w:rPr>
          <w:lang w:eastAsia="zh-CN"/>
        </w:rPr>
        <w:t>；</w:t>
      </w:r>
      <w:r>
        <w:rPr>
          <w:color w:val="000000"/>
          <w:lang w:eastAsia="zh-CN"/>
        </w:rPr>
        <w:t>体育馆</w:t>
      </w:r>
    </w:p>
    <w:p w:rsidR="00E1258B" w:rsidRDefault="003D508F">
      <w:pPr>
        <w:rPr>
          <w:lang w:eastAsia="zh-CN"/>
        </w:rPr>
      </w:pPr>
      <w:r>
        <w:rPr>
          <w:lang w:eastAsia="zh-CN"/>
        </w:rPr>
        <w:t>四、解答题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答：先向北走到学校，再向西北走到体育馆。</w:t>
      </w:r>
      <w:r>
        <w:rPr>
          <w:color w:val="000000"/>
          <w:lang w:eastAsia="zh-CN"/>
        </w:rPr>
        <w:t xml:space="preserve">  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lastRenderedPageBreak/>
        <w:t>19.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解：如图：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7C12AB8A" wp14:editId="734BC684">
            <wp:extent cx="4058387" cy="2902941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58387" cy="290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rPr>
          <w:lang w:eastAsia="zh-CN"/>
        </w:rPr>
      </w:pPr>
      <w:r>
        <w:rPr>
          <w:lang w:eastAsia="zh-CN"/>
        </w:rPr>
        <w:t>五、作图题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解：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 wp14:anchorId="3D0B99AF" wp14:editId="01139F6D">
            <wp:extent cx="1909826" cy="1012203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9826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58B" w:rsidRDefault="003D508F">
      <w:pPr>
        <w:rPr>
          <w:lang w:eastAsia="zh-CN"/>
        </w:rPr>
      </w:pPr>
      <w:r>
        <w:rPr>
          <w:lang w:eastAsia="zh-CN"/>
        </w:rPr>
        <w:t>六、综合题</w:t>
      </w:r>
    </w:p>
    <w:p w:rsidR="003D508F" w:rsidRDefault="003D508F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）西北</w:t>
      </w:r>
      <w:r>
        <w:t xml:space="preserve"> </w:t>
      </w:r>
      <w:r>
        <w:t>；</w:t>
      </w:r>
      <w:r>
        <w:rPr>
          <w:color w:val="000000"/>
        </w:rPr>
        <w:t>北</w:t>
      </w:r>
      <w:r>
        <w:t xml:space="preserve"> </w:t>
      </w:r>
      <w:r>
        <w:t>；</w:t>
      </w:r>
      <w:r>
        <w:rPr>
          <w:color w:val="000000"/>
        </w:rPr>
        <w:t>西</w:t>
      </w:r>
    </w:p>
    <w:p w:rsidR="003D508F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）答：小明从家向东面走到书店，再向南面走到商店，最后向东南方向走到学校。</w:t>
      </w:r>
    </w:p>
    <w:p w:rsidR="00E1258B" w:rsidRDefault="003D508F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）北；</w:t>
      </w:r>
      <w:r>
        <w:rPr>
          <w:color w:val="000000"/>
          <w:lang w:eastAsia="zh-CN"/>
        </w:rPr>
        <w:t>20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）西；</w:t>
      </w:r>
      <w:r>
        <w:rPr>
          <w:color w:val="000000"/>
          <w:lang w:eastAsia="zh-CN"/>
        </w:rPr>
        <w:t>30</w:t>
      </w:r>
      <w:r>
        <w:rPr>
          <w:color w:val="000000"/>
          <w:lang w:eastAsia="zh-CN"/>
        </w:rPr>
        <w:t>；北；</w:t>
      </w:r>
      <w:r>
        <w:rPr>
          <w:color w:val="000000"/>
          <w:lang w:eastAsia="zh-CN"/>
        </w:rPr>
        <w:t>30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）西；</w:t>
      </w:r>
      <w:r>
        <w:rPr>
          <w:color w:val="000000"/>
          <w:lang w:eastAsia="zh-CN"/>
        </w:rPr>
        <w:t>70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）解：如图：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2902941" cy="182388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02941" cy="182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 xml:space="preserve">  </w:t>
      </w:r>
    </w:p>
    <w:sectPr w:rsidR="00E1258B">
      <w:headerReference w:type="even" r:id="rId31"/>
      <w:footerReference w:type="default" r:id="rId3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D508F">
      <w:pPr>
        <w:spacing w:after="0" w:line="240" w:lineRule="auto"/>
      </w:pPr>
      <w:r>
        <w:separator/>
      </w:r>
    </w:p>
  </w:endnote>
  <w:endnote w:type="continuationSeparator" w:id="0">
    <w:p w:rsidR="00000000" w:rsidRDefault="003D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8B" w:rsidRPr="003D508F" w:rsidRDefault="003D508F" w:rsidP="003D508F">
    <w:pPr>
      <w:pStyle w:val="a4"/>
    </w:pPr>
    <w:r w:rsidRPr="003D508F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D508F">
      <w:pPr>
        <w:spacing w:after="0" w:line="240" w:lineRule="auto"/>
      </w:pPr>
      <w:r>
        <w:separator/>
      </w:r>
    </w:p>
  </w:footnote>
  <w:footnote w:type="continuationSeparator" w:id="0">
    <w:p w:rsidR="00000000" w:rsidRDefault="003D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58B" w:rsidRDefault="003D508F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E1258B" w:rsidRDefault="003D508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外……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E1258B" w:rsidRDefault="003D508F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E1258B" w:rsidRDefault="003D508F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D2232"/>
    <w:multiLevelType w:val="hybridMultilevel"/>
    <w:tmpl w:val="018484C8"/>
    <w:lvl w:ilvl="0" w:tplc="51300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F0804"/>
    <w:multiLevelType w:val="hybridMultilevel"/>
    <w:tmpl w:val="6F2C4CDC"/>
    <w:lvl w:ilvl="0" w:tplc="39147358">
      <w:start w:val="1"/>
      <w:numFmt w:val="decimal"/>
      <w:lvlText w:val="%1."/>
      <w:lvlJc w:val="left"/>
      <w:pPr>
        <w:ind w:left="720" w:hanging="360"/>
      </w:pPr>
    </w:lvl>
    <w:lvl w:ilvl="1" w:tplc="39147358" w:tentative="1">
      <w:start w:val="1"/>
      <w:numFmt w:val="lowerLetter"/>
      <w:lvlText w:val="%2."/>
      <w:lvlJc w:val="left"/>
      <w:pPr>
        <w:ind w:left="1440" w:hanging="360"/>
      </w:pPr>
    </w:lvl>
    <w:lvl w:ilvl="2" w:tplc="39147358" w:tentative="1">
      <w:start w:val="1"/>
      <w:numFmt w:val="lowerRoman"/>
      <w:lvlText w:val="%3."/>
      <w:lvlJc w:val="right"/>
      <w:pPr>
        <w:ind w:left="2160" w:hanging="180"/>
      </w:pPr>
    </w:lvl>
    <w:lvl w:ilvl="3" w:tplc="39147358" w:tentative="1">
      <w:start w:val="1"/>
      <w:numFmt w:val="decimal"/>
      <w:lvlText w:val="%4."/>
      <w:lvlJc w:val="left"/>
      <w:pPr>
        <w:ind w:left="2880" w:hanging="360"/>
      </w:pPr>
    </w:lvl>
    <w:lvl w:ilvl="4" w:tplc="39147358" w:tentative="1">
      <w:start w:val="1"/>
      <w:numFmt w:val="lowerLetter"/>
      <w:lvlText w:val="%5."/>
      <w:lvlJc w:val="left"/>
      <w:pPr>
        <w:ind w:left="3600" w:hanging="360"/>
      </w:pPr>
    </w:lvl>
    <w:lvl w:ilvl="5" w:tplc="39147358" w:tentative="1">
      <w:start w:val="1"/>
      <w:numFmt w:val="lowerRoman"/>
      <w:lvlText w:val="%6."/>
      <w:lvlJc w:val="right"/>
      <w:pPr>
        <w:ind w:left="4320" w:hanging="180"/>
      </w:pPr>
    </w:lvl>
    <w:lvl w:ilvl="6" w:tplc="39147358" w:tentative="1">
      <w:start w:val="1"/>
      <w:numFmt w:val="decimal"/>
      <w:lvlText w:val="%7."/>
      <w:lvlJc w:val="left"/>
      <w:pPr>
        <w:ind w:left="5040" w:hanging="360"/>
      </w:pPr>
    </w:lvl>
    <w:lvl w:ilvl="7" w:tplc="39147358" w:tentative="1">
      <w:start w:val="1"/>
      <w:numFmt w:val="lowerLetter"/>
      <w:lvlText w:val="%8."/>
      <w:lvlJc w:val="left"/>
      <w:pPr>
        <w:ind w:left="5760" w:hanging="360"/>
      </w:pPr>
    </w:lvl>
    <w:lvl w:ilvl="8" w:tplc="391473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3D508F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1258B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gif"/><Relationship Id="rId18" Type="http://schemas.openxmlformats.org/officeDocument/2006/relationships/image" Target="media/image9.jpg"/><Relationship Id="rId26" Type="http://schemas.openxmlformats.org/officeDocument/2006/relationships/image" Target="media/image17.jp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jpg"/><Relationship Id="rId32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jp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jp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g"/><Relationship Id="rId22" Type="http://schemas.openxmlformats.org/officeDocument/2006/relationships/image" Target="media/image13.jpg"/><Relationship Id="rId27" Type="http://schemas.openxmlformats.org/officeDocument/2006/relationships/image" Target="media/image18.jp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338FD2-BDD8-4576-B0AB-6E488A4D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420</Words>
  <Characters>2395</Characters>
  <Application>Microsoft Office Word</Application>
  <DocSecurity>0</DocSecurity>
  <Lines>19</Lines>
  <Paragraphs>5</Paragraphs>
  <ScaleCrop>false</ScaleCrop>
  <Company>Microsoft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7</cp:revision>
  <dcterms:created xsi:type="dcterms:W3CDTF">2013-12-09T06:44:00Z</dcterms:created>
  <dcterms:modified xsi:type="dcterms:W3CDTF">2019-02-04T11:25:00Z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